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AFCAF1" w14:textId="777CA2D7"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AA5F6A">
        <w:rPr>
          <w:rFonts w:ascii="Calibri Light" w:hAnsi="Calibri Light" w:cs="Calibri Light"/>
          <w:b/>
          <w:sz w:val="22"/>
          <w:szCs w:val="22"/>
        </w:rPr>
        <w:t>7</w:t>
      </w:r>
      <w:r w:rsidR="00C05BAE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535686">
        <w:rPr>
          <w:rFonts w:ascii="Calibri Light" w:hAnsi="Calibri Light" w:cs="Calibri Light"/>
          <w:b/>
          <w:sz w:val="22"/>
          <w:szCs w:val="22"/>
        </w:rPr>
        <w:t>do SWZ</w:t>
      </w:r>
    </w:p>
    <w:p w14:paraId="7D094502" w14:textId="77777777" w:rsidR="004A781B" w:rsidRPr="00535686" w:rsidRDefault="004A781B" w:rsidP="001465CB">
      <w:pPr>
        <w:rPr>
          <w:rFonts w:ascii="Calibri Light" w:hAnsi="Calibri Light" w:cs="Calibri Light"/>
          <w:sz w:val="22"/>
          <w:szCs w:val="22"/>
        </w:rPr>
      </w:pPr>
    </w:p>
    <w:p w14:paraId="67A9462D" w14:textId="77777777" w:rsidR="00FC163D" w:rsidRPr="00535686" w:rsidRDefault="00FC163D" w:rsidP="00FC163D">
      <w:pPr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63F60E47" w14:textId="3F920C4F" w:rsidR="00BD0919" w:rsidRDefault="003E36B1" w:rsidP="00C05BAE">
      <w:pPr>
        <w:spacing w:line="276" w:lineRule="auto"/>
        <w:ind w:right="-108"/>
        <w:jc w:val="center"/>
        <w:rPr>
          <w:rFonts w:ascii="Calibri Light" w:hAnsi="Calibri Light" w:cs="Arial"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 w:rsidR="00D95FA9">
        <w:rPr>
          <w:rFonts w:ascii="Calibri Light" w:hAnsi="Calibri Light" w:cs="Arial"/>
          <w:sz w:val="22"/>
          <w:szCs w:val="22"/>
        </w:rPr>
        <w:t>: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</w:p>
    <w:p w14:paraId="78612367" w14:textId="2F6A1705" w:rsidR="009C5420" w:rsidRPr="00342381" w:rsidRDefault="009C5420" w:rsidP="009C5420">
      <w:pPr>
        <w:spacing w:line="276" w:lineRule="auto"/>
        <w:ind w:right="-108"/>
        <w:jc w:val="center"/>
        <w:rPr>
          <w:rFonts w:ascii="Calibri Light" w:hAnsi="Calibri Light" w:cs="Tahoma"/>
          <w:b/>
          <w:sz w:val="22"/>
          <w:szCs w:val="22"/>
        </w:rPr>
      </w:pPr>
    </w:p>
    <w:p w14:paraId="718EA324" w14:textId="7A217C75" w:rsidR="00E85258" w:rsidRDefault="009C5420" w:rsidP="006E051F">
      <w:pPr>
        <w:spacing w:line="276" w:lineRule="auto"/>
        <w:ind w:right="-108"/>
        <w:jc w:val="center"/>
        <w:rPr>
          <w:rFonts w:ascii="Calibri Light" w:hAnsi="Calibri Light" w:cs="Tahoma"/>
          <w:b/>
          <w:sz w:val="22"/>
          <w:szCs w:val="22"/>
        </w:rPr>
      </w:pPr>
      <w:r>
        <w:rPr>
          <w:rFonts w:ascii="Calibri Light" w:hAnsi="Calibri Light" w:cs="Tahoma"/>
          <w:b/>
          <w:sz w:val="22"/>
          <w:szCs w:val="22"/>
        </w:rPr>
        <w:t>„</w:t>
      </w:r>
      <w:r w:rsidR="00E457A7" w:rsidRPr="001E1BA1">
        <w:rPr>
          <w:rFonts w:ascii="Calibri Light" w:hAnsi="Calibri Light" w:cs="Calibri Light"/>
          <w:b/>
          <w:bCs/>
        </w:rPr>
        <w:t xml:space="preserve">Nadzór autorski i opieka serwisowa nad systemem ProfLAB funkcjonującym w UCK WUM </w:t>
      </w:r>
      <w:r w:rsidR="00AB22C1">
        <w:rPr>
          <w:rFonts w:ascii="Calibri Light" w:hAnsi="Calibri Light" w:cs="Calibri Light"/>
          <w:b/>
          <w:bCs/>
        </w:rPr>
        <w:br/>
      </w:r>
      <w:r w:rsidR="00E457A7" w:rsidRPr="001E1BA1">
        <w:rPr>
          <w:rFonts w:ascii="Calibri Light" w:hAnsi="Calibri Light" w:cs="Calibri Light"/>
          <w:b/>
          <w:bCs/>
        </w:rPr>
        <w:t>w okresie 24 miesięcy</w:t>
      </w:r>
      <w:r w:rsidR="00E457A7">
        <w:rPr>
          <w:rFonts w:ascii="Calibri Light" w:hAnsi="Calibri Light" w:cs="Calibri Light"/>
          <w:b/>
          <w:bCs/>
        </w:rPr>
        <w:t xml:space="preserve"> oraz </w:t>
      </w:r>
      <w:r w:rsidR="00E457A7" w:rsidRPr="001E1BA1">
        <w:rPr>
          <w:rFonts w:ascii="Calibri Light" w:hAnsi="Calibri Light" w:cs="Calibri Light"/>
          <w:b/>
          <w:bCs/>
        </w:rPr>
        <w:t>rozbudowa o EDM wraz z niezbędnymi integracjami po stronie LIS oraz HIS</w:t>
      </w:r>
      <w:r w:rsidR="00E457A7">
        <w:rPr>
          <w:rFonts w:ascii="Calibri Light" w:hAnsi="Calibri Light" w:cs="Calibri Light"/>
          <w:b/>
          <w:bCs/>
        </w:rPr>
        <w:t>”</w:t>
      </w:r>
    </w:p>
    <w:p w14:paraId="1AB6CBBF" w14:textId="77777777" w:rsidR="009C5420" w:rsidRPr="00C05BAE" w:rsidRDefault="009C5420" w:rsidP="006E051F">
      <w:pPr>
        <w:spacing w:line="276" w:lineRule="auto"/>
        <w:ind w:right="-108"/>
        <w:jc w:val="center"/>
        <w:rPr>
          <w:rFonts w:ascii="Calibri Light" w:hAnsi="Calibri Light" w:cs="Tahoma"/>
          <w:b/>
          <w:sz w:val="22"/>
          <w:szCs w:val="22"/>
        </w:rPr>
      </w:pPr>
    </w:p>
    <w:p w14:paraId="081584C2" w14:textId="77777777" w:rsidR="00E77898" w:rsidRPr="00535686" w:rsidRDefault="00420ECC" w:rsidP="00E77898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665065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3C92B083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535686" w14:paraId="674A1D6C" w14:textId="77777777" w:rsidTr="00A26A3F">
        <w:tc>
          <w:tcPr>
            <w:tcW w:w="1074" w:type="pct"/>
            <w:shd w:val="clear" w:color="auto" w:fill="D9D9D9"/>
            <w:vAlign w:val="center"/>
          </w:tcPr>
          <w:p w14:paraId="628A679B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72B5933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3ADE03D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2454A8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08598C31" w14:textId="77777777" w:rsidTr="00A26A3F">
        <w:tc>
          <w:tcPr>
            <w:tcW w:w="1074" w:type="pct"/>
            <w:vAlign w:val="center"/>
          </w:tcPr>
          <w:p w14:paraId="2157B18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3C42FE4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7120FED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9DE8323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478ED184" w14:textId="77777777" w:rsidTr="00A26A3F">
        <w:tc>
          <w:tcPr>
            <w:tcW w:w="1074" w:type="pct"/>
            <w:vAlign w:val="center"/>
          </w:tcPr>
          <w:p w14:paraId="6E63E94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9F9FCF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66AB9B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57648D5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4D089469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5D3269B8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535686" w14:paraId="4617B4CB" w14:textId="77777777" w:rsidTr="00C05BAE">
        <w:tc>
          <w:tcPr>
            <w:tcW w:w="1875" w:type="pct"/>
            <w:shd w:val="clear" w:color="auto" w:fill="D9D9D9"/>
            <w:vAlign w:val="center"/>
          </w:tcPr>
          <w:p w14:paraId="720E8F0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33931CC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2DC3A82E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17D8C05D" w14:textId="77777777" w:rsidTr="00C05BAE">
        <w:tc>
          <w:tcPr>
            <w:tcW w:w="1875" w:type="pct"/>
          </w:tcPr>
          <w:p w14:paraId="167F9F8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3918827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7C53044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5283D2A" w14:textId="77777777" w:rsidTr="00C05BAE">
        <w:tc>
          <w:tcPr>
            <w:tcW w:w="1875" w:type="pct"/>
          </w:tcPr>
          <w:p w14:paraId="715860D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6688D72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2AB2B72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3BF3560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96F516F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54398057" w14:textId="77777777" w:rsidTr="00C05BAE">
        <w:tc>
          <w:tcPr>
            <w:tcW w:w="2346" w:type="pct"/>
            <w:shd w:val="clear" w:color="auto" w:fill="D9D9D9"/>
            <w:vAlign w:val="center"/>
          </w:tcPr>
          <w:p w14:paraId="2E93D39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7828E72C" w14:textId="062D83C9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3B4CCDB9" w14:textId="77777777" w:rsidTr="00C05BAE">
        <w:tc>
          <w:tcPr>
            <w:tcW w:w="2346" w:type="pct"/>
          </w:tcPr>
          <w:p w14:paraId="3CFD5F1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5F36259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0B4994F9" w14:textId="77777777" w:rsidTr="00C05BAE">
        <w:tc>
          <w:tcPr>
            <w:tcW w:w="2346" w:type="pct"/>
          </w:tcPr>
          <w:p w14:paraId="0C7D1112" w14:textId="77777777" w:rsidR="00E77898" w:rsidRPr="00535686" w:rsidRDefault="00E77898" w:rsidP="00DB1CB7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3504915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20E4D56C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5DC563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E77898" w:rsidRPr="00535686" w14:paraId="0E04203E" w14:textId="77777777" w:rsidTr="00C05BAE">
        <w:tc>
          <w:tcPr>
            <w:tcW w:w="2304" w:type="pct"/>
            <w:shd w:val="clear" w:color="auto" w:fill="D9D9D9"/>
            <w:vAlign w:val="center"/>
          </w:tcPr>
          <w:p w14:paraId="70E46ED8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067D3FC5" w14:textId="1B256C6C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2BECEB2C" w14:textId="77777777" w:rsidTr="00C05BAE">
        <w:tc>
          <w:tcPr>
            <w:tcW w:w="2304" w:type="pct"/>
          </w:tcPr>
          <w:p w14:paraId="4F559C6D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25EDA6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343BDF9" w14:textId="77777777" w:rsidTr="00C05BAE">
        <w:tc>
          <w:tcPr>
            <w:tcW w:w="2304" w:type="pct"/>
          </w:tcPr>
          <w:p w14:paraId="3B06BD58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0C9AA1F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8DBB300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F6EF406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F97EFE" w:rsidRPr="00535686" w14:paraId="32CB35C0" w14:textId="77777777" w:rsidTr="00C05BAE">
        <w:tc>
          <w:tcPr>
            <w:tcW w:w="2304" w:type="pct"/>
            <w:shd w:val="clear" w:color="auto" w:fill="D9D9D9"/>
            <w:vAlign w:val="center"/>
          </w:tcPr>
          <w:p w14:paraId="7E9448BE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19B79491" w14:textId="05BD19C5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5BC7B818" w14:textId="77777777" w:rsidTr="00C05BAE">
        <w:tc>
          <w:tcPr>
            <w:tcW w:w="2304" w:type="pct"/>
          </w:tcPr>
          <w:p w14:paraId="38D9CDA2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16B2934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7091A577" w14:textId="77777777" w:rsidTr="00C05BAE">
        <w:tc>
          <w:tcPr>
            <w:tcW w:w="2304" w:type="pct"/>
          </w:tcPr>
          <w:p w14:paraId="17EE5341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CFC929F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E85BFEB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C204D40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E40508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45E9221" w14:textId="77777777" w:rsidR="00635553" w:rsidRDefault="00F97EFE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665065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665065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14:paraId="694696EE" w14:textId="77777777" w:rsidR="009C5420" w:rsidRDefault="009C542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2820737" w14:textId="77777777" w:rsidR="009C5420" w:rsidRDefault="009C542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C5A3008" w14:textId="25D74A4F" w:rsidR="009C5420" w:rsidRPr="008028C1" w:rsidRDefault="009C5420" w:rsidP="009C5420">
      <w:pPr>
        <w:spacing w:line="360" w:lineRule="auto"/>
        <w:ind w:left="3600" w:firstLine="720"/>
        <w:rPr>
          <w:rFonts w:ascii="Calibri Light" w:hAnsi="Calibri Light" w:cs="Tahoma"/>
          <w:sz w:val="20"/>
          <w:szCs w:val="20"/>
        </w:rPr>
      </w:pPr>
      <w:r>
        <w:rPr>
          <w:rFonts w:ascii="Calibri Light" w:hAnsi="Calibri Light" w:cs="Tahoma"/>
          <w:sz w:val="20"/>
          <w:szCs w:val="20"/>
        </w:rPr>
        <w:t xml:space="preserve">                    </w:t>
      </w:r>
      <w:r w:rsidRPr="008028C1">
        <w:rPr>
          <w:rFonts w:ascii="Calibri Light" w:hAnsi="Calibri Light" w:cs="Tahoma"/>
          <w:sz w:val="20"/>
          <w:szCs w:val="20"/>
        </w:rPr>
        <w:t>…………………………………………………</w:t>
      </w:r>
    </w:p>
    <w:p w14:paraId="3AF175B4" w14:textId="77777777" w:rsidR="009C5420" w:rsidRPr="008028C1" w:rsidRDefault="009C5420" w:rsidP="009C5420">
      <w:pPr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ab/>
        <w:t xml:space="preserve">elektroniczny </w:t>
      </w:r>
      <w:proofErr w:type="gramStart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>podpis  osoby</w:t>
      </w:r>
      <w:proofErr w:type="gramEnd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 xml:space="preserve">/osób uprawnionych do </w:t>
      </w:r>
    </w:p>
    <w:p w14:paraId="5C3D4937" w14:textId="77777777" w:rsidR="009C5420" w:rsidRPr="008028C1" w:rsidRDefault="009C5420" w:rsidP="009C5420">
      <w:pPr>
        <w:ind w:left="4963" w:firstLine="709"/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proofErr w:type="gramStart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>wystąpienia  w</w:t>
      </w:r>
      <w:proofErr w:type="gramEnd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 xml:space="preserve"> imieniu Wykonawcy</w:t>
      </w:r>
    </w:p>
    <w:p w14:paraId="25F1E7E6" w14:textId="77777777" w:rsidR="009C5420" w:rsidRPr="00C05BAE" w:rsidRDefault="009C542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sectPr w:rsidR="009C5420" w:rsidRPr="00C05BAE" w:rsidSect="00C05BAE">
      <w:headerReference w:type="default" r:id="rId8"/>
      <w:pgSz w:w="11906" w:h="16838"/>
      <w:pgMar w:top="993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F457" w14:textId="77777777" w:rsidR="00E579FE" w:rsidRDefault="00E579FE" w:rsidP="00047F36">
      <w:r>
        <w:separator/>
      </w:r>
    </w:p>
  </w:endnote>
  <w:endnote w:type="continuationSeparator" w:id="0">
    <w:p w14:paraId="248D09E2" w14:textId="77777777" w:rsidR="00E579FE" w:rsidRDefault="00E579FE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C1A0C" w14:textId="77777777" w:rsidR="00E579FE" w:rsidRDefault="00E579FE" w:rsidP="00047F36">
      <w:r>
        <w:separator/>
      </w:r>
    </w:p>
  </w:footnote>
  <w:footnote w:type="continuationSeparator" w:id="0">
    <w:p w14:paraId="244094DA" w14:textId="77777777" w:rsidR="00E579FE" w:rsidRDefault="00E579FE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BF16" w14:textId="6FE05FB1" w:rsidR="00F644F6" w:rsidRDefault="00D846B6" w:rsidP="003E36B1">
    <w:pPr>
      <w:pStyle w:val="Nagwek"/>
      <w:rPr>
        <w:rFonts w:ascii="Calibri Light" w:hAnsi="Calibri Light" w:cs="Calibri Light"/>
        <w:sz w:val="20"/>
      </w:rPr>
    </w:pPr>
    <w:r>
      <w:rPr>
        <w:noProof/>
      </w:rPr>
      <w:drawing>
        <wp:inline distT="0" distB="0" distL="0" distR="0" wp14:anchorId="4A0EE781" wp14:editId="556DF444">
          <wp:extent cx="5759450" cy="575945"/>
          <wp:effectExtent l="0" t="0" r="0" b="0"/>
          <wp:docPr id="9282168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3DC7C" w14:textId="47434100" w:rsidR="003E36B1" w:rsidRPr="00D54699" w:rsidRDefault="003E36B1" w:rsidP="003E36B1">
    <w:pPr>
      <w:pStyle w:val="Nagwek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 xml:space="preserve">nr </w:t>
    </w:r>
    <w:r w:rsidR="004D772D" w:rsidRPr="004D772D">
      <w:rPr>
        <w:rFonts w:ascii="Calibri Light" w:hAnsi="Calibri Light" w:cs="Calibri Light"/>
        <w:b/>
        <w:bCs/>
        <w:sz w:val="20"/>
      </w:rPr>
      <w:t>DZPUCK.262.</w:t>
    </w:r>
    <w:r w:rsidR="009C5420">
      <w:rPr>
        <w:rFonts w:ascii="Calibri Light" w:hAnsi="Calibri Light" w:cs="Calibri Light"/>
        <w:b/>
        <w:bCs/>
        <w:sz w:val="20"/>
      </w:rPr>
      <w:t>0</w:t>
    </w:r>
    <w:r w:rsidR="00AB22C1">
      <w:rPr>
        <w:rFonts w:ascii="Calibri Light" w:hAnsi="Calibri Light" w:cs="Calibri Light"/>
        <w:b/>
        <w:bCs/>
        <w:sz w:val="20"/>
      </w:rPr>
      <w:t>78</w:t>
    </w:r>
    <w:r w:rsidR="009C5420">
      <w:rPr>
        <w:rFonts w:ascii="Calibri Light" w:hAnsi="Calibri Light" w:cs="Calibri Light"/>
        <w:b/>
        <w:bCs/>
        <w:sz w:val="20"/>
      </w:rPr>
      <w:t>.2026</w:t>
    </w:r>
  </w:p>
  <w:p w14:paraId="228E6E98" w14:textId="77777777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959989416">
    <w:abstractNumId w:val="0"/>
  </w:num>
  <w:num w:numId="2" w16cid:durableId="1456289799">
    <w:abstractNumId w:val="4"/>
  </w:num>
  <w:num w:numId="3" w16cid:durableId="1740402749">
    <w:abstractNumId w:val="6"/>
  </w:num>
  <w:num w:numId="4" w16cid:durableId="806507080">
    <w:abstractNumId w:val="8"/>
  </w:num>
  <w:num w:numId="5" w16cid:durableId="35475032">
    <w:abstractNumId w:val="9"/>
  </w:num>
  <w:num w:numId="6" w16cid:durableId="666589235">
    <w:abstractNumId w:val="10"/>
  </w:num>
  <w:num w:numId="7" w16cid:durableId="977496741">
    <w:abstractNumId w:val="11"/>
  </w:num>
  <w:num w:numId="8" w16cid:durableId="1784643512">
    <w:abstractNumId w:val="19"/>
  </w:num>
  <w:num w:numId="9" w16cid:durableId="887886101">
    <w:abstractNumId w:val="21"/>
  </w:num>
  <w:num w:numId="10" w16cid:durableId="2018917555">
    <w:abstractNumId w:val="24"/>
  </w:num>
  <w:num w:numId="11" w16cid:durableId="463894019">
    <w:abstractNumId w:val="31"/>
  </w:num>
  <w:num w:numId="12" w16cid:durableId="1035229626">
    <w:abstractNumId w:val="40"/>
  </w:num>
  <w:num w:numId="13" w16cid:durableId="33506772">
    <w:abstractNumId w:val="71"/>
  </w:num>
  <w:num w:numId="14" w16cid:durableId="340283363">
    <w:abstractNumId w:val="46"/>
  </w:num>
  <w:num w:numId="15" w16cid:durableId="2055303361">
    <w:abstractNumId w:val="47"/>
  </w:num>
  <w:num w:numId="16" w16cid:durableId="538251240">
    <w:abstractNumId w:val="50"/>
  </w:num>
  <w:num w:numId="17" w16cid:durableId="953515077">
    <w:abstractNumId w:val="42"/>
  </w:num>
  <w:num w:numId="18" w16cid:durableId="898174072">
    <w:abstractNumId w:val="64"/>
  </w:num>
  <w:num w:numId="19" w16cid:durableId="222716160">
    <w:abstractNumId w:val="62"/>
  </w:num>
  <w:num w:numId="20" w16cid:durableId="292566148">
    <w:abstractNumId w:val="49"/>
  </w:num>
  <w:num w:numId="21" w16cid:durableId="615060951">
    <w:abstractNumId w:val="56"/>
  </w:num>
  <w:num w:numId="22" w16cid:durableId="175270920">
    <w:abstractNumId w:val="36"/>
  </w:num>
  <w:num w:numId="23" w16cid:durableId="588999138">
    <w:abstractNumId w:val="80"/>
  </w:num>
  <w:num w:numId="24" w16cid:durableId="986669330">
    <w:abstractNumId w:val="57"/>
  </w:num>
  <w:num w:numId="25" w16cid:durableId="2017464036">
    <w:abstractNumId w:val="58"/>
  </w:num>
  <w:num w:numId="26" w16cid:durableId="1024016237">
    <w:abstractNumId w:val="45"/>
  </w:num>
  <w:num w:numId="27" w16cid:durableId="875000713">
    <w:abstractNumId w:val="85"/>
  </w:num>
  <w:num w:numId="28" w16cid:durableId="1050301441">
    <w:abstractNumId w:val="73"/>
  </w:num>
  <w:num w:numId="29" w16cid:durableId="694422986">
    <w:abstractNumId w:val="52"/>
  </w:num>
  <w:num w:numId="30" w16cid:durableId="1195078587">
    <w:abstractNumId w:val="37"/>
  </w:num>
  <w:num w:numId="31" w16cid:durableId="1019939280">
    <w:abstractNumId w:val="82"/>
  </w:num>
  <w:num w:numId="32" w16cid:durableId="1710031826">
    <w:abstractNumId w:val="83"/>
  </w:num>
  <w:num w:numId="33" w16cid:durableId="6056955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044774">
    <w:abstractNumId w:val="43"/>
  </w:num>
  <w:num w:numId="35" w16cid:durableId="2092659950">
    <w:abstractNumId w:val="59"/>
  </w:num>
  <w:num w:numId="36" w16cid:durableId="1072120434">
    <w:abstractNumId w:val="61"/>
  </w:num>
  <w:num w:numId="37" w16cid:durableId="2130001654">
    <w:abstractNumId w:val="41"/>
  </w:num>
  <w:num w:numId="38" w16cid:durableId="1682514205">
    <w:abstractNumId w:val="55"/>
  </w:num>
  <w:num w:numId="39" w16cid:durableId="1740863386">
    <w:abstractNumId w:val="39"/>
  </w:num>
  <w:num w:numId="40" w16cid:durableId="292640733">
    <w:abstractNumId w:val="72"/>
  </w:num>
  <w:num w:numId="41" w16cid:durableId="4161757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0578436">
    <w:abstractNumId w:val="70"/>
  </w:num>
  <w:num w:numId="43" w16cid:durableId="838497805">
    <w:abstractNumId w:val="48"/>
    <w:lvlOverride w:ilvl="0">
      <w:startOverride w:val="1"/>
    </w:lvlOverride>
  </w:num>
  <w:num w:numId="44" w16cid:durableId="1846241437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60096653">
    <w:abstractNumId w:val="43"/>
  </w:num>
  <w:num w:numId="46" w16cid:durableId="1333872003">
    <w:abstractNumId w:val="84"/>
  </w:num>
  <w:num w:numId="47" w16cid:durableId="469516054">
    <w:abstractNumId w:val="63"/>
  </w:num>
  <w:num w:numId="48" w16cid:durableId="1321232679">
    <w:abstractNumId w:val="60"/>
  </w:num>
  <w:num w:numId="49" w16cid:durableId="387805460">
    <w:abstractNumId w:val="66"/>
  </w:num>
  <w:num w:numId="50" w16cid:durableId="1076249315">
    <w:abstractNumId w:val="76"/>
  </w:num>
  <w:num w:numId="51" w16cid:durableId="924076573">
    <w:abstractNumId w:val="65"/>
  </w:num>
  <w:num w:numId="52" w16cid:durableId="1556429181">
    <w:abstractNumId w:val="75"/>
  </w:num>
  <w:num w:numId="53" w16cid:durableId="1344436760">
    <w:abstractNumId w:val="33"/>
  </w:num>
  <w:num w:numId="54" w16cid:durableId="1437599092">
    <w:abstractNumId w:val="44"/>
  </w:num>
  <w:num w:numId="55" w16cid:durableId="910775091">
    <w:abstractNumId w:val="51"/>
  </w:num>
  <w:num w:numId="56" w16cid:durableId="1034963845">
    <w:abstractNumId w:val="34"/>
  </w:num>
  <w:num w:numId="57" w16cid:durableId="2137261639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1F"/>
    <w:rsid w:val="00015646"/>
    <w:rsid w:val="00034AF3"/>
    <w:rsid w:val="00034EFB"/>
    <w:rsid w:val="00035F59"/>
    <w:rsid w:val="00047F36"/>
    <w:rsid w:val="00063980"/>
    <w:rsid w:val="00066F1F"/>
    <w:rsid w:val="00077B61"/>
    <w:rsid w:val="00082E78"/>
    <w:rsid w:val="000866FC"/>
    <w:rsid w:val="00091F95"/>
    <w:rsid w:val="000B19E1"/>
    <w:rsid w:val="000B3965"/>
    <w:rsid w:val="000C2667"/>
    <w:rsid w:val="000D3E5A"/>
    <w:rsid w:val="000D6018"/>
    <w:rsid w:val="000F22B1"/>
    <w:rsid w:val="00113213"/>
    <w:rsid w:val="0012364D"/>
    <w:rsid w:val="00133855"/>
    <w:rsid w:val="001345B6"/>
    <w:rsid w:val="00136560"/>
    <w:rsid w:val="00144908"/>
    <w:rsid w:val="00146296"/>
    <w:rsid w:val="001465CB"/>
    <w:rsid w:val="001606EA"/>
    <w:rsid w:val="00186E00"/>
    <w:rsid w:val="00194916"/>
    <w:rsid w:val="001962EC"/>
    <w:rsid w:val="001B3919"/>
    <w:rsid w:val="001B41CA"/>
    <w:rsid w:val="001C1D28"/>
    <w:rsid w:val="001D7A05"/>
    <w:rsid w:val="001F2E69"/>
    <w:rsid w:val="00205D88"/>
    <w:rsid w:val="00223263"/>
    <w:rsid w:val="002331CE"/>
    <w:rsid w:val="00251150"/>
    <w:rsid w:val="00263653"/>
    <w:rsid w:val="002662AC"/>
    <w:rsid w:val="0027090E"/>
    <w:rsid w:val="002741FD"/>
    <w:rsid w:val="0027439F"/>
    <w:rsid w:val="00287B41"/>
    <w:rsid w:val="00290BE1"/>
    <w:rsid w:val="002978DC"/>
    <w:rsid w:val="002A1D6D"/>
    <w:rsid w:val="002A5E6F"/>
    <w:rsid w:val="002B30D4"/>
    <w:rsid w:val="002C6300"/>
    <w:rsid w:val="002C63E6"/>
    <w:rsid w:val="002C6BC1"/>
    <w:rsid w:val="002C76FA"/>
    <w:rsid w:val="002D5790"/>
    <w:rsid w:val="002D7860"/>
    <w:rsid w:val="002E6671"/>
    <w:rsid w:val="002F4F07"/>
    <w:rsid w:val="002F5278"/>
    <w:rsid w:val="00311B60"/>
    <w:rsid w:val="00313F2B"/>
    <w:rsid w:val="0031417B"/>
    <w:rsid w:val="00314FC3"/>
    <w:rsid w:val="0032328D"/>
    <w:rsid w:val="0033025D"/>
    <w:rsid w:val="00333DB5"/>
    <w:rsid w:val="00335577"/>
    <w:rsid w:val="0034091D"/>
    <w:rsid w:val="00342381"/>
    <w:rsid w:val="00347189"/>
    <w:rsid w:val="00347506"/>
    <w:rsid w:val="0037179F"/>
    <w:rsid w:val="00372E4E"/>
    <w:rsid w:val="00376A74"/>
    <w:rsid w:val="00380F40"/>
    <w:rsid w:val="00396E51"/>
    <w:rsid w:val="003A359E"/>
    <w:rsid w:val="003B0F55"/>
    <w:rsid w:val="003B5AD3"/>
    <w:rsid w:val="003C2756"/>
    <w:rsid w:val="003D5CF1"/>
    <w:rsid w:val="003D76A4"/>
    <w:rsid w:val="003E2387"/>
    <w:rsid w:val="003E3197"/>
    <w:rsid w:val="003E36B1"/>
    <w:rsid w:val="003E3B46"/>
    <w:rsid w:val="003F3619"/>
    <w:rsid w:val="003F5F5B"/>
    <w:rsid w:val="004168A1"/>
    <w:rsid w:val="0041697E"/>
    <w:rsid w:val="00420E7B"/>
    <w:rsid w:val="00420ECC"/>
    <w:rsid w:val="0042457A"/>
    <w:rsid w:val="00424AF1"/>
    <w:rsid w:val="00433502"/>
    <w:rsid w:val="004358A9"/>
    <w:rsid w:val="004375E5"/>
    <w:rsid w:val="004511EE"/>
    <w:rsid w:val="00456297"/>
    <w:rsid w:val="0047659D"/>
    <w:rsid w:val="004856A2"/>
    <w:rsid w:val="00485B45"/>
    <w:rsid w:val="004A781B"/>
    <w:rsid w:val="004B0736"/>
    <w:rsid w:val="004B340F"/>
    <w:rsid w:val="004C2706"/>
    <w:rsid w:val="004C78E2"/>
    <w:rsid w:val="004D17B9"/>
    <w:rsid w:val="004D3949"/>
    <w:rsid w:val="004D772D"/>
    <w:rsid w:val="004E14FD"/>
    <w:rsid w:val="004E62B0"/>
    <w:rsid w:val="004F3FE8"/>
    <w:rsid w:val="004F7AF2"/>
    <w:rsid w:val="00521580"/>
    <w:rsid w:val="00524CED"/>
    <w:rsid w:val="0053386C"/>
    <w:rsid w:val="00534257"/>
    <w:rsid w:val="00535686"/>
    <w:rsid w:val="00535D84"/>
    <w:rsid w:val="00541CC9"/>
    <w:rsid w:val="00545BB1"/>
    <w:rsid w:val="00552DB7"/>
    <w:rsid w:val="00560015"/>
    <w:rsid w:val="00570FAF"/>
    <w:rsid w:val="005761BC"/>
    <w:rsid w:val="005827A5"/>
    <w:rsid w:val="00586145"/>
    <w:rsid w:val="005861C6"/>
    <w:rsid w:val="005B4117"/>
    <w:rsid w:val="005B52F3"/>
    <w:rsid w:val="005B59B0"/>
    <w:rsid w:val="005C731B"/>
    <w:rsid w:val="005F213B"/>
    <w:rsid w:val="005F2D9E"/>
    <w:rsid w:val="005F4643"/>
    <w:rsid w:val="005F5E10"/>
    <w:rsid w:val="005F6589"/>
    <w:rsid w:val="00601054"/>
    <w:rsid w:val="006045F0"/>
    <w:rsid w:val="006134F7"/>
    <w:rsid w:val="00635553"/>
    <w:rsid w:val="00665065"/>
    <w:rsid w:val="00667E25"/>
    <w:rsid w:val="00680B6D"/>
    <w:rsid w:val="006951C6"/>
    <w:rsid w:val="006A3C35"/>
    <w:rsid w:val="006B00EB"/>
    <w:rsid w:val="006C3025"/>
    <w:rsid w:val="006C5EA8"/>
    <w:rsid w:val="006C64FC"/>
    <w:rsid w:val="006D51A0"/>
    <w:rsid w:val="006E051F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3B4B"/>
    <w:rsid w:val="00744BAB"/>
    <w:rsid w:val="007561AA"/>
    <w:rsid w:val="00764A0A"/>
    <w:rsid w:val="00773101"/>
    <w:rsid w:val="0077710E"/>
    <w:rsid w:val="00792266"/>
    <w:rsid w:val="00793CA3"/>
    <w:rsid w:val="0079404F"/>
    <w:rsid w:val="00797D65"/>
    <w:rsid w:val="007B2934"/>
    <w:rsid w:val="007B5624"/>
    <w:rsid w:val="007B635F"/>
    <w:rsid w:val="007D2E0A"/>
    <w:rsid w:val="007D771F"/>
    <w:rsid w:val="007E5B60"/>
    <w:rsid w:val="007F3317"/>
    <w:rsid w:val="00803645"/>
    <w:rsid w:val="0080439D"/>
    <w:rsid w:val="00806E77"/>
    <w:rsid w:val="0080787F"/>
    <w:rsid w:val="00815D47"/>
    <w:rsid w:val="00817BE8"/>
    <w:rsid w:val="00834A62"/>
    <w:rsid w:val="00841F57"/>
    <w:rsid w:val="00850698"/>
    <w:rsid w:val="00852C78"/>
    <w:rsid w:val="008646C9"/>
    <w:rsid w:val="00866E85"/>
    <w:rsid w:val="00870AA3"/>
    <w:rsid w:val="00874E99"/>
    <w:rsid w:val="00877967"/>
    <w:rsid w:val="00883E1E"/>
    <w:rsid w:val="008873E4"/>
    <w:rsid w:val="00897623"/>
    <w:rsid w:val="008A1D80"/>
    <w:rsid w:val="008A26BF"/>
    <w:rsid w:val="008B3261"/>
    <w:rsid w:val="008B44B5"/>
    <w:rsid w:val="008C39DF"/>
    <w:rsid w:val="008D1F5D"/>
    <w:rsid w:val="008D709D"/>
    <w:rsid w:val="008E176A"/>
    <w:rsid w:val="00912990"/>
    <w:rsid w:val="0091299E"/>
    <w:rsid w:val="00920A4B"/>
    <w:rsid w:val="0092796E"/>
    <w:rsid w:val="009337FF"/>
    <w:rsid w:val="00934214"/>
    <w:rsid w:val="00940194"/>
    <w:rsid w:val="009407D9"/>
    <w:rsid w:val="00940985"/>
    <w:rsid w:val="00941C50"/>
    <w:rsid w:val="00942BEB"/>
    <w:rsid w:val="00947CA5"/>
    <w:rsid w:val="00962AC1"/>
    <w:rsid w:val="00970604"/>
    <w:rsid w:val="00971931"/>
    <w:rsid w:val="0099593C"/>
    <w:rsid w:val="009B2C77"/>
    <w:rsid w:val="009B42F2"/>
    <w:rsid w:val="009B7BF7"/>
    <w:rsid w:val="009C094D"/>
    <w:rsid w:val="009C2515"/>
    <w:rsid w:val="009C5254"/>
    <w:rsid w:val="009C5420"/>
    <w:rsid w:val="009C5C03"/>
    <w:rsid w:val="009C6A0F"/>
    <w:rsid w:val="009D127E"/>
    <w:rsid w:val="009D472F"/>
    <w:rsid w:val="009F5A8C"/>
    <w:rsid w:val="009F6D0A"/>
    <w:rsid w:val="00A01451"/>
    <w:rsid w:val="00A079EF"/>
    <w:rsid w:val="00A25C17"/>
    <w:rsid w:val="00A26A3F"/>
    <w:rsid w:val="00A30FC1"/>
    <w:rsid w:val="00A32C44"/>
    <w:rsid w:val="00A41EB7"/>
    <w:rsid w:val="00A43A82"/>
    <w:rsid w:val="00A46FEE"/>
    <w:rsid w:val="00A6760F"/>
    <w:rsid w:val="00A7348A"/>
    <w:rsid w:val="00A73919"/>
    <w:rsid w:val="00A80C88"/>
    <w:rsid w:val="00A824B4"/>
    <w:rsid w:val="00A86168"/>
    <w:rsid w:val="00A86AD4"/>
    <w:rsid w:val="00A978E7"/>
    <w:rsid w:val="00A97EF4"/>
    <w:rsid w:val="00AA5F6A"/>
    <w:rsid w:val="00AB22C1"/>
    <w:rsid w:val="00AF28DE"/>
    <w:rsid w:val="00AF2985"/>
    <w:rsid w:val="00AF5B78"/>
    <w:rsid w:val="00B034C8"/>
    <w:rsid w:val="00B07D5D"/>
    <w:rsid w:val="00B10C21"/>
    <w:rsid w:val="00B1245C"/>
    <w:rsid w:val="00B15384"/>
    <w:rsid w:val="00B42F1E"/>
    <w:rsid w:val="00B45416"/>
    <w:rsid w:val="00B45C2E"/>
    <w:rsid w:val="00B55FBD"/>
    <w:rsid w:val="00B60131"/>
    <w:rsid w:val="00B6792A"/>
    <w:rsid w:val="00B74342"/>
    <w:rsid w:val="00B86D84"/>
    <w:rsid w:val="00B95187"/>
    <w:rsid w:val="00BA3307"/>
    <w:rsid w:val="00BB74C2"/>
    <w:rsid w:val="00BD0104"/>
    <w:rsid w:val="00BD0919"/>
    <w:rsid w:val="00BE495A"/>
    <w:rsid w:val="00BF3EF9"/>
    <w:rsid w:val="00BF457F"/>
    <w:rsid w:val="00BF4614"/>
    <w:rsid w:val="00C05BAE"/>
    <w:rsid w:val="00C154D6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74744"/>
    <w:rsid w:val="00CB0832"/>
    <w:rsid w:val="00CB0D8A"/>
    <w:rsid w:val="00CC69DC"/>
    <w:rsid w:val="00CD464A"/>
    <w:rsid w:val="00CD6B55"/>
    <w:rsid w:val="00CD6E79"/>
    <w:rsid w:val="00CE0E9B"/>
    <w:rsid w:val="00CE40C7"/>
    <w:rsid w:val="00CF0502"/>
    <w:rsid w:val="00D0429D"/>
    <w:rsid w:val="00D1428A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499B"/>
    <w:rsid w:val="00D63FC8"/>
    <w:rsid w:val="00D66007"/>
    <w:rsid w:val="00D836EA"/>
    <w:rsid w:val="00D846B6"/>
    <w:rsid w:val="00D866E9"/>
    <w:rsid w:val="00D87687"/>
    <w:rsid w:val="00D913DF"/>
    <w:rsid w:val="00D95FA9"/>
    <w:rsid w:val="00DA7644"/>
    <w:rsid w:val="00DB1CB7"/>
    <w:rsid w:val="00DE460E"/>
    <w:rsid w:val="00E0007C"/>
    <w:rsid w:val="00E040EC"/>
    <w:rsid w:val="00E07600"/>
    <w:rsid w:val="00E11350"/>
    <w:rsid w:val="00E219F2"/>
    <w:rsid w:val="00E3542D"/>
    <w:rsid w:val="00E37EA8"/>
    <w:rsid w:val="00E44775"/>
    <w:rsid w:val="00E457A7"/>
    <w:rsid w:val="00E46B6B"/>
    <w:rsid w:val="00E53F1A"/>
    <w:rsid w:val="00E579FE"/>
    <w:rsid w:val="00E60013"/>
    <w:rsid w:val="00E7187E"/>
    <w:rsid w:val="00E77898"/>
    <w:rsid w:val="00E85258"/>
    <w:rsid w:val="00E938FC"/>
    <w:rsid w:val="00EB5260"/>
    <w:rsid w:val="00EC0A84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38B3"/>
    <w:rsid w:val="00F15086"/>
    <w:rsid w:val="00F1587B"/>
    <w:rsid w:val="00F16419"/>
    <w:rsid w:val="00F5299F"/>
    <w:rsid w:val="00F52BEE"/>
    <w:rsid w:val="00F644F6"/>
    <w:rsid w:val="00F65EBF"/>
    <w:rsid w:val="00F97EFE"/>
    <w:rsid w:val="00FA498F"/>
    <w:rsid w:val="00FB3F57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3B1912"/>
  <w15:chartTrackingRefBased/>
  <w15:docId w15:val="{A4AF3ED3-A037-4501-9970-9B51D401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C4379-6639-4FC8-A5EA-907246B2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Katarzyna Sobala</cp:lastModifiedBy>
  <cp:revision>10</cp:revision>
  <cp:lastPrinted>2021-11-04T08:40:00Z</cp:lastPrinted>
  <dcterms:created xsi:type="dcterms:W3CDTF">2025-12-11T09:56:00Z</dcterms:created>
  <dcterms:modified xsi:type="dcterms:W3CDTF">2026-04-15T11:14:00Z</dcterms:modified>
</cp:coreProperties>
</file>